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7B2" w:rsidRDefault="00D84701" w:rsidP="00265FBF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CE27B2" w:rsidRDefault="00D84701" w:rsidP="00CE27B2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</w:t>
      </w:r>
      <w:r w:rsidR="00CE27B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Совета</w:t>
      </w:r>
    </w:p>
    <w:p w:rsidR="00D84701" w:rsidRPr="00CE27B2" w:rsidRDefault="00D84701" w:rsidP="00CE27B2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 w:rsidRPr="00C67D4C">
        <w:rPr>
          <w:rFonts w:ascii="Times New Roman" w:hAnsi="Times New Roman"/>
          <w:sz w:val="28"/>
        </w:rPr>
        <w:t>муниципального образования</w:t>
      </w:r>
    </w:p>
    <w:p w:rsidR="00D84701" w:rsidRDefault="00176064" w:rsidP="00265FBF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Кавказский</w:t>
      </w:r>
      <w:r w:rsidR="00D84701">
        <w:rPr>
          <w:rFonts w:ascii="Times New Roman" w:hAnsi="Times New Roman"/>
          <w:sz w:val="28"/>
        </w:rPr>
        <w:t xml:space="preserve"> район</w:t>
      </w:r>
    </w:p>
    <w:p w:rsidR="00D84701" w:rsidRDefault="00D84701" w:rsidP="00265FBF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653098">
        <w:rPr>
          <w:rFonts w:ascii="Times New Roman" w:hAnsi="Times New Roman"/>
          <w:sz w:val="28"/>
        </w:rPr>
        <w:t xml:space="preserve">30 июня 2022 </w:t>
      </w:r>
      <w:r>
        <w:rPr>
          <w:rFonts w:ascii="Times New Roman" w:hAnsi="Times New Roman"/>
          <w:sz w:val="28"/>
        </w:rPr>
        <w:t>№</w:t>
      </w:r>
      <w:r w:rsidR="00653098">
        <w:rPr>
          <w:rFonts w:ascii="Times New Roman" w:hAnsi="Times New Roman"/>
          <w:sz w:val="28"/>
        </w:rPr>
        <w:t xml:space="preserve"> 423</w:t>
      </w:r>
    </w:p>
    <w:p w:rsidR="00D84701" w:rsidRDefault="00D84701" w:rsidP="00265FBF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D84701" w:rsidRDefault="00D84701" w:rsidP="00265FBF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CE27B2" w:rsidRDefault="00C743E5" w:rsidP="00C743E5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Положение </w:t>
      </w:r>
    </w:p>
    <w:p w:rsidR="006C1829" w:rsidRPr="00C743E5" w:rsidRDefault="00C743E5" w:rsidP="00C743E5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порядке посещения субъектами общественного контроля  органов местного самоуправления и муниципальных организаций муниципального образования Кавказский район</w:t>
      </w:r>
    </w:p>
    <w:p w:rsidR="006C1829" w:rsidRDefault="006C1829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4B4AF7" w:rsidRPr="006855F3" w:rsidRDefault="00CE27B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1. </w:t>
      </w:r>
      <w:r w:rsidR="0024374E">
        <w:rPr>
          <w:rFonts w:ascii="Times New Roman" w:hAnsi="Times New Roman"/>
          <w:sz w:val="28"/>
        </w:rPr>
        <w:t>Настоящее Положение о порядке посещения субъектами общественного контроля органов местного самоуправления и муниципальных организаций муниципального образования Кавказский район (далее – Положение) определяет случаи и порядок посещения субъектами общественного контроля органов местного самоуправления и муниципальных организаций муниципального образования Кавказский район (далее – органы и организации)</w:t>
      </w:r>
      <w:r w:rsidR="004B4AF7" w:rsidRPr="006855F3">
        <w:rPr>
          <w:rFonts w:ascii="Times New Roman" w:eastAsia="Calibri" w:hAnsi="Times New Roman"/>
          <w:sz w:val="28"/>
          <w:szCs w:val="28"/>
        </w:rPr>
        <w:t>.</w:t>
      </w:r>
    </w:p>
    <w:p w:rsidR="00693A61" w:rsidRDefault="007A2236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Понятия и термины, используемые в настоящем Положении, применяются в значениях, определенных Федеральным законом от 21 июля 2014 года № 212 – ФЗ «Об основах общественного контроля в Российской Федерации».</w:t>
      </w:r>
    </w:p>
    <w:p w:rsidR="004B4AF7" w:rsidRPr="006855F3" w:rsidRDefault="00283D2B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6855F3">
        <w:rPr>
          <w:rFonts w:ascii="Times New Roman" w:hAnsi="Times New Roman"/>
          <w:sz w:val="28"/>
        </w:rPr>
        <w:t xml:space="preserve">2. </w:t>
      </w:r>
      <w:r w:rsidR="007A2236">
        <w:rPr>
          <w:rFonts w:ascii="Times New Roman" w:hAnsi="Times New Roman"/>
          <w:sz w:val="28"/>
        </w:rPr>
        <w:t>Субъекты общественного контроля вправе посещать органы и организации, в отношении которых проводится общественный контроль, в случаях:</w:t>
      </w:r>
    </w:p>
    <w:p w:rsidR="00F74129" w:rsidRDefault="00F74129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проведения общественной проверки;</w:t>
      </w:r>
    </w:p>
    <w:p w:rsidR="00F74129" w:rsidRDefault="00F74129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проведение общественной экспертизы;</w:t>
      </w:r>
    </w:p>
    <w:p w:rsidR="00F74129" w:rsidRDefault="00F74129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проведение общественного мониторинга.</w:t>
      </w:r>
    </w:p>
    <w:p w:rsidR="00EE72DB" w:rsidRPr="006855F3" w:rsidRDefault="006F3EBC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</w:t>
      </w:r>
      <w:r w:rsidR="00F74129">
        <w:rPr>
          <w:rFonts w:ascii="Times New Roman" w:hAnsi="Times New Roman"/>
          <w:sz w:val="28"/>
        </w:rPr>
        <w:t>Субъект общественного контроля направляет письменное уведомление о посещении органа или организации (далее – уведомление) в соответствующий орган или организацию не позднее чем за пять рабочих дней до даты посещения</w:t>
      </w:r>
      <w:r w:rsidR="00EE72DB" w:rsidRPr="006855F3">
        <w:rPr>
          <w:rFonts w:ascii="Times New Roman" w:eastAsia="Calibri" w:hAnsi="Times New Roman"/>
          <w:sz w:val="28"/>
          <w:szCs w:val="28"/>
        </w:rPr>
        <w:t>.</w:t>
      </w:r>
    </w:p>
    <w:p w:rsidR="00F74129" w:rsidRPr="006855F3" w:rsidRDefault="006F3EBC" w:rsidP="00F74129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4.</w:t>
      </w:r>
      <w:r w:rsidR="00F74129">
        <w:rPr>
          <w:rFonts w:ascii="Times New Roman" w:hAnsi="Times New Roman"/>
          <w:sz w:val="28"/>
        </w:rPr>
        <w:t xml:space="preserve"> В уведомлении субъекта общественного контроля указываются:</w:t>
      </w:r>
    </w:p>
    <w:p w:rsidR="00EE72DB" w:rsidRPr="006855F3" w:rsidRDefault="00F74129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eastAsia="Calibri" w:hAnsi="Times New Roman"/>
          <w:sz w:val="28"/>
          <w:szCs w:val="28"/>
        </w:rPr>
        <w:t>1) основание и цель посещения;</w:t>
      </w:r>
    </w:p>
    <w:p w:rsidR="00F74129" w:rsidRDefault="00F74129" w:rsidP="004B4AF7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дата и время посещения;</w:t>
      </w:r>
    </w:p>
    <w:p w:rsidR="00F74129" w:rsidRDefault="00F74129" w:rsidP="004B4AF7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персональный состав лиц, уполномоченных субъектом общественного контроля на посещение.</w:t>
      </w:r>
    </w:p>
    <w:p w:rsidR="004B4AF7" w:rsidRPr="006855F3" w:rsidRDefault="006F3EBC" w:rsidP="004B4AF7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283D2B" w:rsidRPr="006855F3">
        <w:rPr>
          <w:rFonts w:ascii="Times New Roman" w:hAnsi="Times New Roman"/>
          <w:sz w:val="28"/>
        </w:rPr>
        <w:t xml:space="preserve">. </w:t>
      </w:r>
      <w:r w:rsidR="00F74129">
        <w:rPr>
          <w:rFonts w:ascii="Times New Roman" w:hAnsi="Times New Roman"/>
          <w:sz w:val="28"/>
        </w:rPr>
        <w:t xml:space="preserve">Уведомление субъекта общественного контроля может быть направлено по почте, посредством факсимильной связи, по электронной почте, посредством информационно-телекоммуникационной сети «Интернет», а также иным способом, </w:t>
      </w:r>
      <w:r w:rsidR="004B52B5">
        <w:rPr>
          <w:rFonts w:ascii="Times New Roman" w:hAnsi="Times New Roman"/>
          <w:sz w:val="28"/>
        </w:rPr>
        <w:t>позволяющим зафиксировать факт его направления</w:t>
      </w:r>
      <w:r w:rsidR="004B4AF7" w:rsidRPr="006855F3">
        <w:rPr>
          <w:rFonts w:ascii="Times New Roman" w:eastAsia="Calibri" w:hAnsi="Times New Roman"/>
          <w:sz w:val="28"/>
          <w:szCs w:val="28"/>
        </w:rPr>
        <w:t>.</w:t>
      </w:r>
    </w:p>
    <w:p w:rsidR="00EE72DB" w:rsidRPr="006855F3" w:rsidRDefault="006F3EBC" w:rsidP="00EE72D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="00F84E59" w:rsidRPr="006855F3">
        <w:rPr>
          <w:rFonts w:ascii="Times New Roman" w:eastAsia="Calibri" w:hAnsi="Times New Roman"/>
          <w:sz w:val="28"/>
          <w:szCs w:val="28"/>
        </w:rPr>
        <w:t>.</w:t>
      </w:r>
      <w:r w:rsidR="00F20036">
        <w:rPr>
          <w:rFonts w:ascii="Times New Roman" w:eastAsia="Calibri" w:hAnsi="Times New Roman"/>
          <w:sz w:val="28"/>
          <w:szCs w:val="28"/>
        </w:rPr>
        <w:t xml:space="preserve"> Орган или организация при получении уведомления субъекта общественного контроля обязаны не позднее трех рабочих дней со дня получения уведомления письменно подтвердить дату и время посещения и </w:t>
      </w:r>
      <w:r w:rsidR="00F20036">
        <w:rPr>
          <w:rFonts w:ascii="Times New Roman" w:eastAsia="Calibri" w:hAnsi="Times New Roman"/>
          <w:sz w:val="28"/>
          <w:szCs w:val="28"/>
        </w:rPr>
        <w:lastRenderedPageBreak/>
        <w:t>обеспечить доступ субъекта общественного контроля в орган или организацию либо согласовать с субъектом общественного контроля иные дату и время посещения, либо проинформировать об отказе в посещении в случаях, предусмотренных федеральными законами, законами Краснодарского края и пунктами 8 и 9 настоящего Положения</w:t>
      </w:r>
      <w:r w:rsidR="00EE72DB" w:rsidRPr="006855F3">
        <w:rPr>
          <w:rFonts w:ascii="Times New Roman" w:eastAsia="Calibri" w:hAnsi="Times New Roman"/>
          <w:sz w:val="28"/>
          <w:szCs w:val="28"/>
        </w:rPr>
        <w:t>.</w:t>
      </w:r>
    </w:p>
    <w:p w:rsidR="00F20036" w:rsidRPr="007D2933" w:rsidRDefault="006F3EBC" w:rsidP="00F20036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283D2B" w:rsidRPr="006855F3">
        <w:rPr>
          <w:rFonts w:ascii="Times New Roman" w:eastAsia="Calibri" w:hAnsi="Times New Roman"/>
          <w:sz w:val="28"/>
          <w:szCs w:val="28"/>
        </w:rPr>
        <w:t>.</w:t>
      </w:r>
      <w:r w:rsidR="00F20036">
        <w:rPr>
          <w:rFonts w:ascii="Times New Roman" w:eastAsia="Calibri" w:hAnsi="Times New Roman"/>
          <w:sz w:val="28"/>
          <w:szCs w:val="28"/>
        </w:rPr>
        <w:t xml:space="preserve"> Наличие в органах или организациях, в отношении которых проводится общественный контроль, специального режима доступа граждан не может служить основанием для отказа в их посещении субъектами общественного контроля в соответствии  с Федеральным законом от 21 июля 2014 года № 212 – ФЗ «Об основах общественного контроля в Российской Федерации», Законом Краснодарского края </w:t>
      </w:r>
      <w:r w:rsidR="007D2933" w:rsidRPr="007D2933">
        <w:rPr>
          <w:rFonts w:ascii="Times New Roman" w:hAnsi="Times New Roman"/>
          <w:sz w:val="28"/>
          <w:szCs w:val="28"/>
        </w:rPr>
        <w:t>от 25 декабря 2015 года № 3305-КЗ «Об общественном контроле в Краснодарском крае»</w:t>
      </w:r>
      <w:r w:rsidR="007D2933">
        <w:rPr>
          <w:rFonts w:ascii="Times New Roman" w:hAnsi="Times New Roman"/>
          <w:sz w:val="28"/>
          <w:szCs w:val="28"/>
        </w:rPr>
        <w:t xml:space="preserve"> и настоящим Положением.</w:t>
      </w:r>
    </w:p>
    <w:p w:rsidR="004B4AF7" w:rsidRPr="006855F3" w:rsidRDefault="007D2933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При наличии в органах или организациях, в отношении которых проводится общественный контроль, специального режима доступа граждан посещение указанных органов и организаций осуществляется согласно установленному режиму</w:t>
      </w:r>
      <w:r w:rsidR="004B4AF7" w:rsidRPr="006855F3">
        <w:rPr>
          <w:rFonts w:ascii="Times New Roman" w:eastAsia="Calibri" w:hAnsi="Times New Roman"/>
          <w:sz w:val="28"/>
          <w:szCs w:val="28"/>
        </w:rPr>
        <w:t>.</w:t>
      </w:r>
    </w:p>
    <w:p w:rsidR="009B6B68" w:rsidRPr="00175BB6" w:rsidRDefault="006F3EBC" w:rsidP="007D293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8</w:t>
      </w:r>
      <w:r w:rsidR="00265FBF" w:rsidRPr="00175BB6">
        <w:rPr>
          <w:rFonts w:ascii="Times New Roman" w:eastAsia="Calibri" w:hAnsi="Times New Roman"/>
          <w:color w:val="000000"/>
          <w:sz w:val="28"/>
          <w:szCs w:val="28"/>
        </w:rPr>
        <w:t>.</w:t>
      </w:r>
      <w:r w:rsidR="007D2933">
        <w:rPr>
          <w:rFonts w:ascii="Times New Roman" w:eastAsia="Calibri" w:hAnsi="Times New Roman"/>
          <w:color w:val="000000"/>
          <w:sz w:val="28"/>
          <w:szCs w:val="28"/>
        </w:rPr>
        <w:t xml:space="preserve"> Один субъект общественного контроля вправе посещать один и тот же орган или одну и ту же организацию не более одного раза в течение двух календарных лет.</w:t>
      </w:r>
    </w:p>
    <w:p w:rsidR="00D03388" w:rsidRPr="007D2933" w:rsidRDefault="006F3EBC" w:rsidP="007D2933">
      <w:pPr>
        <w:pStyle w:val="a3"/>
        <w:widowControl w:val="0"/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316D5" w:rsidRPr="006855F3">
        <w:rPr>
          <w:rFonts w:ascii="Times New Roman" w:hAnsi="Times New Roman"/>
          <w:sz w:val="28"/>
          <w:szCs w:val="28"/>
        </w:rPr>
        <w:t>.</w:t>
      </w:r>
      <w:r w:rsidR="007D2933">
        <w:rPr>
          <w:rFonts w:ascii="Times New Roman" w:hAnsi="Times New Roman"/>
          <w:sz w:val="28"/>
          <w:szCs w:val="28"/>
        </w:rPr>
        <w:t xml:space="preserve"> Общее число посещений одного и того же органа или одной и той же организации не может быть более трех в течение двух календарных лет.</w:t>
      </w:r>
    </w:p>
    <w:p w:rsidR="00D03388" w:rsidRPr="006855F3" w:rsidRDefault="006F3EBC" w:rsidP="00D03388">
      <w:pPr>
        <w:ind w:firstLine="85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10.</w:t>
      </w:r>
      <w:r w:rsidR="007D2933">
        <w:rPr>
          <w:sz w:val="28"/>
          <w:szCs w:val="28"/>
        </w:rPr>
        <w:t xml:space="preserve"> Посещение может осуществляться только в часы работы органов и организаций и не должно препятствовать осуществлению их деятельности</w:t>
      </w:r>
      <w:r w:rsidR="00D03388" w:rsidRPr="006855F3">
        <w:rPr>
          <w:rFonts w:eastAsia="Calibri"/>
          <w:sz w:val="28"/>
          <w:szCs w:val="28"/>
        </w:rPr>
        <w:t>.</w:t>
      </w:r>
    </w:p>
    <w:p w:rsidR="00D03388" w:rsidRPr="006855F3" w:rsidRDefault="006F3EBC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</w:t>
      </w:r>
      <w:r w:rsidR="00E813E5">
        <w:rPr>
          <w:rFonts w:ascii="Times New Roman" w:eastAsia="Calibri" w:hAnsi="Times New Roman"/>
          <w:sz w:val="28"/>
          <w:szCs w:val="28"/>
        </w:rPr>
        <w:t>1</w:t>
      </w:r>
      <w:r>
        <w:rPr>
          <w:rFonts w:ascii="Times New Roman" w:eastAsia="Calibri" w:hAnsi="Times New Roman"/>
          <w:sz w:val="28"/>
          <w:szCs w:val="28"/>
        </w:rPr>
        <w:t xml:space="preserve">. </w:t>
      </w:r>
      <w:r w:rsidR="008E6B89">
        <w:rPr>
          <w:rFonts w:ascii="Times New Roman" w:eastAsia="Calibri" w:hAnsi="Times New Roman"/>
          <w:sz w:val="28"/>
          <w:szCs w:val="28"/>
        </w:rPr>
        <w:t>Лицо (лица), представляющее (представляющие) субъект общественного контроля, при посещении органа или организации вправе:</w:t>
      </w:r>
    </w:p>
    <w:p w:rsidR="008E6B89" w:rsidRDefault="008E6B89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 согласованию с уполномоченным представителем органа или организации получать доступ в здания (помещения), в которых располагается соответствующий орган или организация;</w:t>
      </w:r>
    </w:p>
    <w:p w:rsidR="008E6B89" w:rsidRDefault="008E6B89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беседовать с работниками органа или организации (по согласованию с их непосредственными руководителями);</w:t>
      </w:r>
    </w:p>
    <w:p w:rsidR="008E6B89" w:rsidRDefault="008E6B89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беседовать с гражданами, получающими услуги в органе или организации, посещение которых проводится (при их согласии), принимать обращения указанных граждан, адресованные субъекту общественного контроля;</w:t>
      </w:r>
    </w:p>
    <w:p w:rsidR="008E6B89" w:rsidRDefault="008E6B89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886551">
        <w:rPr>
          <w:rFonts w:ascii="Times New Roman" w:hAnsi="Times New Roman"/>
          <w:sz w:val="28"/>
          <w:szCs w:val="28"/>
        </w:rPr>
        <w:t>запрашивать информацию, необходимую для достижения целей и задач посещения,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законодательством.</w:t>
      </w:r>
    </w:p>
    <w:p w:rsidR="00DC6427" w:rsidRPr="006855F3" w:rsidRDefault="00B9447F" w:rsidP="00DC6427">
      <w:pPr>
        <w:pStyle w:val="a3"/>
        <w:widowControl w:val="0"/>
        <w:tabs>
          <w:tab w:val="left" w:pos="1134"/>
        </w:tabs>
        <w:ind w:firstLine="851"/>
        <w:jc w:val="both"/>
        <w:rPr>
          <w:rFonts w:eastAsia="Calibri"/>
          <w:sz w:val="28"/>
          <w:szCs w:val="28"/>
        </w:rPr>
      </w:pPr>
      <w:r w:rsidRPr="006855F3">
        <w:rPr>
          <w:rFonts w:ascii="Times New Roman" w:hAnsi="Times New Roman"/>
          <w:sz w:val="28"/>
          <w:szCs w:val="28"/>
        </w:rPr>
        <w:t>1</w:t>
      </w:r>
      <w:r w:rsidR="00E813E5">
        <w:rPr>
          <w:rFonts w:ascii="Times New Roman" w:hAnsi="Times New Roman"/>
          <w:sz w:val="28"/>
          <w:szCs w:val="28"/>
        </w:rPr>
        <w:t>2</w:t>
      </w:r>
      <w:r w:rsidR="004B333B" w:rsidRPr="006855F3">
        <w:rPr>
          <w:rFonts w:ascii="Times New Roman" w:hAnsi="Times New Roman"/>
          <w:sz w:val="28"/>
          <w:szCs w:val="28"/>
        </w:rPr>
        <w:t xml:space="preserve">. </w:t>
      </w:r>
      <w:r w:rsidR="00DC6427">
        <w:rPr>
          <w:rFonts w:ascii="Times New Roman" w:hAnsi="Times New Roman"/>
          <w:sz w:val="28"/>
          <w:szCs w:val="28"/>
        </w:rPr>
        <w:t>Лицо (лица), представляющее (представляющие) субъект общественного контроля, при посещении органа или организации обязаны:</w:t>
      </w:r>
    </w:p>
    <w:p w:rsidR="00590FD0" w:rsidRPr="006855F3" w:rsidRDefault="00DC6427" w:rsidP="00875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1) предъявить документ, удосто</w:t>
      </w:r>
      <w:r w:rsidR="00DE6B20">
        <w:rPr>
          <w:sz w:val="28"/>
          <w:szCs w:val="28"/>
        </w:rPr>
        <w:t>веряющий личность лица (лиц), направленного (направленных) для проведения общественной проверки, общественного мониторинга, общественной экспертизы;</w:t>
      </w:r>
    </w:p>
    <w:p w:rsidR="00DE6B20" w:rsidRDefault="00DE6B20" w:rsidP="0087580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осуществлять общественную проверку, общественную экспертизу, общественный мониторинг в соответствии с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Федерации  и законодательством Краснодарского края, регулирующим вопросы организации и осуществления общественного контроля, настоящим Положением;</w:t>
      </w:r>
    </w:p>
    <w:p w:rsidR="00DE6B20" w:rsidRDefault="00DE6B20" w:rsidP="0087580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 препятствовать осуществлению текущей деятельности органа и организации.</w:t>
      </w:r>
    </w:p>
    <w:p w:rsidR="00590FD0" w:rsidRDefault="009C63E7" w:rsidP="0087580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13E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DE6B20">
        <w:rPr>
          <w:rFonts w:ascii="Times New Roman" w:hAnsi="Times New Roman" w:cs="Times New Roman"/>
          <w:sz w:val="28"/>
          <w:szCs w:val="28"/>
        </w:rPr>
        <w:t xml:space="preserve"> Информация о посещении отражается в итоговом документе, подготавливаемом </w:t>
      </w:r>
      <w:r w:rsidR="005E1144">
        <w:rPr>
          <w:rFonts w:ascii="Times New Roman" w:hAnsi="Times New Roman" w:cs="Times New Roman"/>
          <w:sz w:val="28"/>
          <w:szCs w:val="28"/>
        </w:rPr>
        <w:t>по результатам общественного контроля.</w:t>
      </w:r>
    </w:p>
    <w:p w:rsidR="00CE27B2" w:rsidRPr="00CE27B2" w:rsidRDefault="00CE27B2" w:rsidP="00CE27B2">
      <w:pPr>
        <w:rPr>
          <w:lang w:eastAsia="fa-IR" w:bidi="fa-IR"/>
        </w:rPr>
      </w:pPr>
    </w:p>
    <w:p w:rsidR="005E1144" w:rsidRPr="005E1144" w:rsidRDefault="005E1144" w:rsidP="00CE27B2">
      <w:pPr>
        <w:jc w:val="both"/>
        <w:rPr>
          <w:sz w:val="28"/>
          <w:szCs w:val="28"/>
          <w:lang w:eastAsia="fa-IR" w:bidi="fa-IR"/>
        </w:rPr>
      </w:pPr>
      <w:r>
        <w:rPr>
          <w:lang w:eastAsia="fa-IR" w:bidi="fa-IR"/>
        </w:rPr>
        <w:t xml:space="preserve">               </w:t>
      </w:r>
      <w:r w:rsidRPr="005E1144">
        <w:rPr>
          <w:sz w:val="28"/>
          <w:szCs w:val="28"/>
          <w:lang w:eastAsia="fa-IR" w:bidi="fa-IR"/>
        </w:rPr>
        <w:t xml:space="preserve">Итоговый документ по результатам общественного контроля направляется </w:t>
      </w:r>
      <w:r>
        <w:rPr>
          <w:sz w:val="28"/>
          <w:szCs w:val="28"/>
          <w:lang w:eastAsia="fa-IR" w:bidi="fa-IR"/>
        </w:rPr>
        <w:t xml:space="preserve"> руководителю проверяемого органа или организации, иным заинтересованным лицам, а также размещается субъектом общественного контроля в информационно-телекоммуникационной сети «Интернет» в порядке, установленном действующим законодательством.</w:t>
      </w:r>
    </w:p>
    <w:p w:rsidR="00364375" w:rsidRPr="005E1144" w:rsidRDefault="00364375" w:rsidP="00265FBF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</w:p>
    <w:sectPr w:rsidR="00364375" w:rsidRPr="005E1144" w:rsidSect="00112040">
      <w:headerReference w:type="default" r:id="rId8"/>
      <w:pgSz w:w="11906" w:h="16838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29E" w:rsidRDefault="0060529E" w:rsidP="009836CE">
      <w:r>
        <w:separator/>
      </w:r>
    </w:p>
  </w:endnote>
  <w:endnote w:type="continuationSeparator" w:id="1">
    <w:p w:rsidR="0060529E" w:rsidRDefault="0060529E" w:rsidP="00983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29E" w:rsidRDefault="0060529E" w:rsidP="009836CE">
      <w:r>
        <w:separator/>
      </w:r>
    </w:p>
  </w:footnote>
  <w:footnote w:type="continuationSeparator" w:id="1">
    <w:p w:rsidR="0060529E" w:rsidRDefault="0060529E" w:rsidP="009836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EDB" w:rsidRDefault="009D602A" w:rsidP="00A40EDB">
    <w:pPr>
      <w:pStyle w:val="a5"/>
      <w:jc w:val="center"/>
    </w:pPr>
    <w:fldSimple w:instr=" PAGE   \* MERGEFORMAT ">
      <w:r w:rsidR="00653098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000004"/>
    <w:multiLevelType w:val="multilevel"/>
    <w:tmpl w:val="00000004"/>
    <w:name w:val="WW8Num8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9250D78"/>
    <w:multiLevelType w:val="hybridMultilevel"/>
    <w:tmpl w:val="B4EAFF14"/>
    <w:lvl w:ilvl="0" w:tplc="71B6DC9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6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>
    <w:nsid w:val="2DB37495"/>
    <w:multiLevelType w:val="hybridMultilevel"/>
    <w:tmpl w:val="99D6383A"/>
    <w:lvl w:ilvl="0" w:tplc="6B14506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8">
    <w:nsid w:val="497F4C87"/>
    <w:multiLevelType w:val="multilevel"/>
    <w:tmpl w:val="2168F2FA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76" w:hanging="2160"/>
      </w:pPr>
      <w:rPr>
        <w:rFonts w:hint="default"/>
      </w:rPr>
    </w:lvl>
  </w:abstractNum>
  <w:abstractNum w:abstractNumId="9">
    <w:nsid w:val="735720AE"/>
    <w:multiLevelType w:val="hybridMultilevel"/>
    <w:tmpl w:val="99D6383A"/>
    <w:lvl w:ilvl="0" w:tplc="6B14506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num w:numId="1">
    <w:abstractNumId w:val="5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8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29B"/>
    <w:rsid w:val="00000744"/>
    <w:rsid w:val="00001D99"/>
    <w:rsid w:val="00002D39"/>
    <w:rsid w:val="0000337F"/>
    <w:rsid w:val="00011ED8"/>
    <w:rsid w:val="00012D79"/>
    <w:rsid w:val="000137D1"/>
    <w:rsid w:val="000139F4"/>
    <w:rsid w:val="00017639"/>
    <w:rsid w:val="00023928"/>
    <w:rsid w:val="0002461A"/>
    <w:rsid w:val="00024B26"/>
    <w:rsid w:val="00025ACF"/>
    <w:rsid w:val="00030B6B"/>
    <w:rsid w:val="00031DD2"/>
    <w:rsid w:val="0003299C"/>
    <w:rsid w:val="00036797"/>
    <w:rsid w:val="00044F98"/>
    <w:rsid w:val="000467D1"/>
    <w:rsid w:val="00047411"/>
    <w:rsid w:val="00055E9F"/>
    <w:rsid w:val="00057209"/>
    <w:rsid w:val="00060A2A"/>
    <w:rsid w:val="00061865"/>
    <w:rsid w:val="000647F3"/>
    <w:rsid w:val="00067977"/>
    <w:rsid w:val="00076940"/>
    <w:rsid w:val="0008229B"/>
    <w:rsid w:val="00091615"/>
    <w:rsid w:val="000953C8"/>
    <w:rsid w:val="0009691C"/>
    <w:rsid w:val="000A00B9"/>
    <w:rsid w:val="000A05EB"/>
    <w:rsid w:val="000A0786"/>
    <w:rsid w:val="000A1DE9"/>
    <w:rsid w:val="000A29D0"/>
    <w:rsid w:val="000A41C7"/>
    <w:rsid w:val="000B0B06"/>
    <w:rsid w:val="000B2495"/>
    <w:rsid w:val="000B7C44"/>
    <w:rsid w:val="000D26CD"/>
    <w:rsid w:val="000E0129"/>
    <w:rsid w:val="000E7781"/>
    <w:rsid w:val="000E7EB1"/>
    <w:rsid w:val="000F2709"/>
    <w:rsid w:val="000F2B41"/>
    <w:rsid w:val="000F67A1"/>
    <w:rsid w:val="000F750A"/>
    <w:rsid w:val="000F7ACF"/>
    <w:rsid w:val="000F7F86"/>
    <w:rsid w:val="001007B5"/>
    <w:rsid w:val="001063AA"/>
    <w:rsid w:val="00106C4A"/>
    <w:rsid w:val="00107355"/>
    <w:rsid w:val="001103B7"/>
    <w:rsid w:val="00112040"/>
    <w:rsid w:val="00113960"/>
    <w:rsid w:val="00113A77"/>
    <w:rsid w:val="00114802"/>
    <w:rsid w:val="00115C3D"/>
    <w:rsid w:val="00123603"/>
    <w:rsid w:val="00125783"/>
    <w:rsid w:val="00127292"/>
    <w:rsid w:val="00131503"/>
    <w:rsid w:val="001316D5"/>
    <w:rsid w:val="0013589C"/>
    <w:rsid w:val="0014158F"/>
    <w:rsid w:val="00142EBC"/>
    <w:rsid w:val="001438E1"/>
    <w:rsid w:val="001449E1"/>
    <w:rsid w:val="00146683"/>
    <w:rsid w:val="001473D1"/>
    <w:rsid w:val="00147906"/>
    <w:rsid w:val="00151E47"/>
    <w:rsid w:val="00152756"/>
    <w:rsid w:val="00154FCF"/>
    <w:rsid w:val="00156770"/>
    <w:rsid w:val="00161BAB"/>
    <w:rsid w:val="00164806"/>
    <w:rsid w:val="00166117"/>
    <w:rsid w:val="0017009C"/>
    <w:rsid w:val="001745DB"/>
    <w:rsid w:val="00174820"/>
    <w:rsid w:val="001752D5"/>
    <w:rsid w:val="00175BB6"/>
    <w:rsid w:val="00176064"/>
    <w:rsid w:val="001804CB"/>
    <w:rsid w:val="00180770"/>
    <w:rsid w:val="0018139A"/>
    <w:rsid w:val="00181962"/>
    <w:rsid w:val="00186D35"/>
    <w:rsid w:val="001959A9"/>
    <w:rsid w:val="0019655B"/>
    <w:rsid w:val="001A0E19"/>
    <w:rsid w:val="001A3DEC"/>
    <w:rsid w:val="001A4F56"/>
    <w:rsid w:val="001B3FF8"/>
    <w:rsid w:val="001C3620"/>
    <w:rsid w:val="001D0FD6"/>
    <w:rsid w:val="001D287A"/>
    <w:rsid w:val="001E20FF"/>
    <w:rsid w:val="001E264E"/>
    <w:rsid w:val="001E561C"/>
    <w:rsid w:val="001E749B"/>
    <w:rsid w:val="001F2A1B"/>
    <w:rsid w:val="001F2E6C"/>
    <w:rsid w:val="001F5A35"/>
    <w:rsid w:val="001F5CAA"/>
    <w:rsid w:val="001F710D"/>
    <w:rsid w:val="00204B97"/>
    <w:rsid w:val="00204E54"/>
    <w:rsid w:val="00205EC3"/>
    <w:rsid w:val="00205F27"/>
    <w:rsid w:val="00206776"/>
    <w:rsid w:val="00206B33"/>
    <w:rsid w:val="00206C97"/>
    <w:rsid w:val="00206EBB"/>
    <w:rsid w:val="00206F4E"/>
    <w:rsid w:val="00210337"/>
    <w:rsid w:val="00210BC9"/>
    <w:rsid w:val="0021221B"/>
    <w:rsid w:val="002127A1"/>
    <w:rsid w:val="0021307F"/>
    <w:rsid w:val="0021604A"/>
    <w:rsid w:val="00216264"/>
    <w:rsid w:val="00223CE8"/>
    <w:rsid w:val="002251EB"/>
    <w:rsid w:val="00225916"/>
    <w:rsid w:val="0023185C"/>
    <w:rsid w:val="00231867"/>
    <w:rsid w:val="00236EA3"/>
    <w:rsid w:val="00237F90"/>
    <w:rsid w:val="002405DE"/>
    <w:rsid w:val="00240AF7"/>
    <w:rsid w:val="0024374E"/>
    <w:rsid w:val="00243BF3"/>
    <w:rsid w:val="00246ADA"/>
    <w:rsid w:val="002506F3"/>
    <w:rsid w:val="0025134A"/>
    <w:rsid w:val="00251A48"/>
    <w:rsid w:val="00254580"/>
    <w:rsid w:val="002555C8"/>
    <w:rsid w:val="00255641"/>
    <w:rsid w:val="00255D4D"/>
    <w:rsid w:val="00256071"/>
    <w:rsid w:val="002565DD"/>
    <w:rsid w:val="00262786"/>
    <w:rsid w:val="00264E54"/>
    <w:rsid w:val="00265FBF"/>
    <w:rsid w:val="00267DDC"/>
    <w:rsid w:val="002726D8"/>
    <w:rsid w:val="0027454A"/>
    <w:rsid w:val="0027601A"/>
    <w:rsid w:val="0027627B"/>
    <w:rsid w:val="00280242"/>
    <w:rsid w:val="00281084"/>
    <w:rsid w:val="00282FBE"/>
    <w:rsid w:val="00283D2B"/>
    <w:rsid w:val="00286A49"/>
    <w:rsid w:val="0028734B"/>
    <w:rsid w:val="0029020B"/>
    <w:rsid w:val="00296624"/>
    <w:rsid w:val="00296B88"/>
    <w:rsid w:val="00297376"/>
    <w:rsid w:val="002A0A4E"/>
    <w:rsid w:val="002A23E9"/>
    <w:rsid w:val="002A6FFE"/>
    <w:rsid w:val="002B0EF9"/>
    <w:rsid w:val="002B2BD5"/>
    <w:rsid w:val="002B31F3"/>
    <w:rsid w:val="002B3438"/>
    <w:rsid w:val="002B5BAD"/>
    <w:rsid w:val="002B6E3C"/>
    <w:rsid w:val="002C6CC0"/>
    <w:rsid w:val="002C6FC3"/>
    <w:rsid w:val="002C7940"/>
    <w:rsid w:val="002D0005"/>
    <w:rsid w:val="002D1182"/>
    <w:rsid w:val="002D15AE"/>
    <w:rsid w:val="002D1627"/>
    <w:rsid w:val="002D1A8E"/>
    <w:rsid w:val="002E5019"/>
    <w:rsid w:val="002E5E52"/>
    <w:rsid w:val="002E636D"/>
    <w:rsid w:val="002E7AF8"/>
    <w:rsid w:val="002F76BE"/>
    <w:rsid w:val="002F7B10"/>
    <w:rsid w:val="00303178"/>
    <w:rsid w:val="00307092"/>
    <w:rsid w:val="0030712D"/>
    <w:rsid w:val="00310D63"/>
    <w:rsid w:val="0031510A"/>
    <w:rsid w:val="003169C2"/>
    <w:rsid w:val="00316AB5"/>
    <w:rsid w:val="00317819"/>
    <w:rsid w:val="00322F6A"/>
    <w:rsid w:val="00323F1D"/>
    <w:rsid w:val="003260F5"/>
    <w:rsid w:val="003325AC"/>
    <w:rsid w:val="00336145"/>
    <w:rsid w:val="00340F0D"/>
    <w:rsid w:val="00342F2D"/>
    <w:rsid w:val="003430AB"/>
    <w:rsid w:val="00347B98"/>
    <w:rsid w:val="00350DDD"/>
    <w:rsid w:val="0035161D"/>
    <w:rsid w:val="003542B7"/>
    <w:rsid w:val="0036071E"/>
    <w:rsid w:val="00361C17"/>
    <w:rsid w:val="0036332B"/>
    <w:rsid w:val="00364375"/>
    <w:rsid w:val="0036456B"/>
    <w:rsid w:val="0037083F"/>
    <w:rsid w:val="0037138F"/>
    <w:rsid w:val="00383149"/>
    <w:rsid w:val="003836FC"/>
    <w:rsid w:val="003839C2"/>
    <w:rsid w:val="00386E62"/>
    <w:rsid w:val="00391285"/>
    <w:rsid w:val="003A0290"/>
    <w:rsid w:val="003A1696"/>
    <w:rsid w:val="003A1A27"/>
    <w:rsid w:val="003A24D0"/>
    <w:rsid w:val="003A306C"/>
    <w:rsid w:val="003A451A"/>
    <w:rsid w:val="003A5D0F"/>
    <w:rsid w:val="003A5FC8"/>
    <w:rsid w:val="003A613B"/>
    <w:rsid w:val="003A77DF"/>
    <w:rsid w:val="003A7E22"/>
    <w:rsid w:val="003B1C97"/>
    <w:rsid w:val="003B2C71"/>
    <w:rsid w:val="003B2E97"/>
    <w:rsid w:val="003B480D"/>
    <w:rsid w:val="003B4B4B"/>
    <w:rsid w:val="003B4D1B"/>
    <w:rsid w:val="003B5F77"/>
    <w:rsid w:val="003C14E1"/>
    <w:rsid w:val="003C38FE"/>
    <w:rsid w:val="003C62E1"/>
    <w:rsid w:val="003D2ED5"/>
    <w:rsid w:val="003D4280"/>
    <w:rsid w:val="003E28B5"/>
    <w:rsid w:val="003E4662"/>
    <w:rsid w:val="003E61D9"/>
    <w:rsid w:val="003E6738"/>
    <w:rsid w:val="003F28E1"/>
    <w:rsid w:val="003F4510"/>
    <w:rsid w:val="003F4F37"/>
    <w:rsid w:val="003F7081"/>
    <w:rsid w:val="0040101F"/>
    <w:rsid w:val="004030E1"/>
    <w:rsid w:val="00403186"/>
    <w:rsid w:val="00403A0B"/>
    <w:rsid w:val="004053DA"/>
    <w:rsid w:val="004064CF"/>
    <w:rsid w:val="0041216F"/>
    <w:rsid w:val="004143E5"/>
    <w:rsid w:val="00420CDB"/>
    <w:rsid w:val="00421A3C"/>
    <w:rsid w:val="0042252C"/>
    <w:rsid w:val="004234EF"/>
    <w:rsid w:val="00424001"/>
    <w:rsid w:val="00432D22"/>
    <w:rsid w:val="004343CE"/>
    <w:rsid w:val="0044017A"/>
    <w:rsid w:val="004454D5"/>
    <w:rsid w:val="00447261"/>
    <w:rsid w:val="004503EC"/>
    <w:rsid w:val="004513A7"/>
    <w:rsid w:val="004520F3"/>
    <w:rsid w:val="00461331"/>
    <w:rsid w:val="0046274D"/>
    <w:rsid w:val="00462920"/>
    <w:rsid w:val="00465187"/>
    <w:rsid w:val="00482BFA"/>
    <w:rsid w:val="00484C1A"/>
    <w:rsid w:val="00485808"/>
    <w:rsid w:val="004959F9"/>
    <w:rsid w:val="00496EA8"/>
    <w:rsid w:val="004B333B"/>
    <w:rsid w:val="004B4AF7"/>
    <w:rsid w:val="004B52B5"/>
    <w:rsid w:val="004B5791"/>
    <w:rsid w:val="004B6A04"/>
    <w:rsid w:val="004C1C8C"/>
    <w:rsid w:val="004E09FD"/>
    <w:rsid w:val="004E5A6E"/>
    <w:rsid w:val="004F1359"/>
    <w:rsid w:val="004F224F"/>
    <w:rsid w:val="004F5B8C"/>
    <w:rsid w:val="004F702C"/>
    <w:rsid w:val="00501790"/>
    <w:rsid w:val="00506740"/>
    <w:rsid w:val="005120B6"/>
    <w:rsid w:val="0051308C"/>
    <w:rsid w:val="00513700"/>
    <w:rsid w:val="00515A65"/>
    <w:rsid w:val="00515C91"/>
    <w:rsid w:val="00516032"/>
    <w:rsid w:val="005225DD"/>
    <w:rsid w:val="00525A85"/>
    <w:rsid w:val="00531ED4"/>
    <w:rsid w:val="005467F5"/>
    <w:rsid w:val="00546EF3"/>
    <w:rsid w:val="00547C7C"/>
    <w:rsid w:val="0056138F"/>
    <w:rsid w:val="00562C5B"/>
    <w:rsid w:val="00566529"/>
    <w:rsid w:val="0057162D"/>
    <w:rsid w:val="005724FB"/>
    <w:rsid w:val="005744A2"/>
    <w:rsid w:val="00575E21"/>
    <w:rsid w:val="005764D4"/>
    <w:rsid w:val="005765FE"/>
    <w:rsid w:val="00577AFB"/>
    <w:rsid w:val="00580761"/>
    <w:rsid w:val="00581184"/>
    <w:rsid w:val="005813BC"/>
    <w:rsid w:val="00590FD0"/>
    <w:rsid w:val="005924BE"/>
    <w:rsid w:val="0059509B"/>
    <w:rsid w:val="00596207"/>
    <w:rsid w:val="00596527"/>
    <w:rsid w:val="005A04C7"/>
    <w:rsid w:val="005A3344"/>
    <w:rsid w:val="005A3651"/>
    <w:rsid w:val="005A3E32"/>
    <w:rsid w:val="005A62DF"/>
    <w:rsid w:val="005A6F7B"/>
    <w:rsid w:val="005A7F16"/>
    <w:rsid w:val="005B5C99"/>
    <w:rsid w:val="005B6027"/>
    <w:rsid w:val="005C11B6"/>
    <w:rsid w:val="005C49B8"/>
    <w:rsid w:val="005C4BBC"/>
    <w:rsid w:val="005C5C42"/>
    <w:rsid w:val="005C5E48"/>
    <w:rsid w:val="005C73E1"/>
    <w:rsid w:val="005C7FB7"/>
    <w:rsid w:val="005D0424"/>
    <w:rsid w:val="005D4615"/>
    <w:rsid w:val="005D54F2"/>
    <w:rsid w:val="005E00CB"/>
    <w:rsid w:val="005E0841"/>
    <w:rsid w:val="005E086B"/>
    <w:rsid w:val="005E1144"/>
    <w:rsid w:val="005E5A93"/>
    <w:rsid w:val="005E7A7A"/>
    <w:rsid w:val="005F1E89"/>
    <w:rsid w:val="005F26C1"/>
    <w:rsid w:val="005F3968"/>
    <w:rsid w:val="005F5940"/>
    <w:rsid w:val="00602E71"/>
    <w:rsid w:val="00603803"/>
    <w:rsid w:val="0060408D"/>
    <w:rsid w:val="0060471F"/>
    <w:rsid w:val="0060529E"/>
    <w:rsid w:val="00605F29"/>
    <w:rsid w:val="006062C0"/>
    <w:rsid w:val="0061475B"/>
    <w:rsid w:val="00615342"/>
    <w:rsid w:val="00616F04"/>
    <w:rsid w:val="00622291"/>
    <w:rsid w:val="006226DC"/>
    <w:rsid w:val="00623C78"/>
    <w:rsid w:val="00632190"/>
    <w:rsid w:val="006371AC"/>
    <w:rsid w:val="00640EBC"/>
    <w:rsid w:val="00642C6C"/>
    <w:rsid w:val="00642EC3"/>
    <w:rsid w:val="00645128"/>
    <w:rsid w:val="00645CC1"/>
    <w:rsid w:val="00651623"/>
    <w:rsid w:val="00653098"/>
    <w:rsid w:val="0065683D"/>
    <w:rsid w:val="00657115"/>
    <w:rsid w:val="00657C41"/>
    <w:rsid w:val="00664474"/>
    <w:rsid w:val="00664C8E"/>
    <w:rsid w:val="006661AA"/>
    <w:rsid w:val="0066650E"/>
    <w:rsid w:val="00666F4E"/>
    <w:rsid w:val="00667208"/>
    <w:rsid w:val="0067188F"/>
    <w:rsid w:val="00673DDD"/>
    <w:rsid w:val="00674D0A"/>
    <w:rsid w:val="00675FF7"/>
    <w:rsid w:val="0068250D"/>
    <w:rsid w:val="0068268B"/>
    <w:rsid w:val="006855F3"/>
    <w:rsid w:val="00693A61"/>
    <w:rsid w:val="00695D30"/>
    <w:rsid w:val="00695F81"/>
    <w:rsid w:val="00696FF2"/>
    <w:rsid w:val="006A2B3D"/>
    <w:rsid w:val="006A4EE3"/>
    <w:rsid w:val="006A6244"/>
    <w:rsid w:val="006C1339"/>
    <w:rsid w:val="006C1829"/>
    <w:rsid w:val="006C5CF7"/>
    <w:rsid w:val="006C6301"/>
    <w:rsid w:val="006D3F97"/>
    <w:rsid w:val="006D4B04"/>
    <w:rsid w:val="006D7B8F"/>
    <w:rsid w:val="006E7085"/>
    <w:rsid w:val="006F1748"/>
    <w:rsid w:val="006F1A78"/>
    <w:rsid w:val="006F3EBC"/>
    <w:rsid w:val="006F7168"/>
    <w:rsid w:val="006F7449"/>
    <w:rsid w:val="006F7731"/>
    <w:rsid w:val="006F79AC"/>
    <w:rsid w:val="00700691"/>
    <w:rsid w:val="00702EE6"/>
    <w:rsid w:val="0070458C"/>
    <w:rsid w:val="007118E2"/>
    <w:rsid w:val="007123BD"/>
    <w:rsid w:val="00713EF7"/>
    <w:rsid w:val="00725E71"/>
    <w:rsid w:val="007337BB"/>
    <w:rsid w:val="00734E14"/>
    <w:rsid w:val="00735C57"/>
    <w:rsid w:val="0074104E"/>
    <w:rsid w:val="0074236D"/>
    <w:rsid w:val="00743157"/>
    <w:rsid w:val="0074376E"/>
    <w:rsid w:val="00744F55"/>
    <w:rsid w:val="00750F1C"/>
    <w:rsid w:val="00752B8A"/>
    <w:rsid w:val="007538E4"/>
    <w:rsid w:val="0075729B"/>
    <w:rsid w:val="00760063"/>
    <w:rsid w:val="007617F6"/>
    <w:rsid w:val="00763466"/>
    <w:rsid w:val="007638A5"/>
    <w:rsid w:val="007717AB"/>
    <w:rsid w:val="007721D9"/>
    <w:rsid w:val="0077526E"/>
    <w:rsid w:val="0077595D"/>
    <w:rsid w:val="00775D6A"/>
    <w:rsid w:val="007764CE"/>
    <w:rsid w:val="0078015E"/>
    <w:rsid w:val="00784CB0"/>
    <w:rsid w:val="00793B61"/>
    <w:rsid w:val="00796FA0"/>
    <w:rsid w:val="007A0C9D"/>
    <w:rsid w:val="007A2236"/>
    <w:rsid w:val="007A5987"/>
    <w:rsid w:val="007A5ABB"/>
    <w:rsid w:val="007A68B0"/>
    <w:rsid w:val="007B2D1D"/>
    <w:rsid w:val="007B33DD"/>
    <w:rsid w:val="007B3716"/>
    <w:rsid w:val="007B4A88"/>
    <w:rsid w:val="007C06D1"/>
    <w:rsid w:val="007C0864"/>
    <w:rsid w:val="007C16B3"/>
    <w:rsid w:val="007C6DD9"/>
    <w:rsid w:val="007D0BD2"/>
    <w:rsid w:val="007D2933"/>
    <w:rsid w:val="007D4651"/>
    <w:rsid w:val="007D718E"/>
    <w:rsid w:val="007E25E1"/>
    <w:rsid w:val="007E2677"/>
    <w:rsid w:val="007E57AE"/>
    <w:rsid w:val="007F02ED"/>
    <w:rsid w:val="007F084E"/>
    <w:rsid w:val="007F2CD8"/>
    <w:rsid w:val="00805703"/>
    <w:rsid w:val="00805B7F"/>
    <w:rsid w:val="0080726E"/>
    <w:rsid w:val="0081142F"/>
    <w:rsid w:val="00812ACD"/>
    <w:rsid w:val="00813CF6"/>
    <w:rsid w:val="0081405D"/>
    <w:rsid w:val="008213F1"/>
    <w:rsid w:val="00822A0A"/>
    <w:rsid w:val="00824711"/>
    <w:rsid w:val="00824EB0"/>
    <w:rsid w:val="00830BA5"/>
    <w:rsid w:val="008344D0"/>
    <w:rsid w:val="008362CC"/>
    <w:rsid w:val="00837CA9"/>
    <w:rsid w:val="00842764"/>
    <w:rsid w:val="00843A00"/>
    <w:rsid w:val="00844971"/>
    <w:rsid w:val="00855C68"/>
    <w:rsid w:val="008612CF"/>
    <w:rsid w:val="0086349F"/>
    <w:rsid w:val="00866AB1"/>
    <w:rsid w:val="0087001E"/>
    <w:rsid w:val="008704F6"/>
    <w:rsid w:val="00871209"/>
    <w:rsid w:val="008745AD"/>
    <w:rsid w:val="0087580B"/>
    <w:rsid w:val="0087704F"/>
    <w:rsid w:val="0088118D"/>
    <w:rsid w:val="00886551"/>
    <w:rsid w:val="00887C00"/>
    <w:rsid w:val="00887EC8"/>
    <w:rsid w:val="00891C7D"/>
    <w:rsid w:val="008920BC"/>
    <w:rsid w:val="00892659"/>
    <w:rsid w:val="0089779C"/>
    <w:rsid w:val="008A12B4"/>
    <w:rsid w:val="008A1624"/>
    <w:rsid w:val="008A3013"/>
    <w:rsid w:val="008A4CF7"/>
    <w:rsid w:val="008A6E9D"/>
    <w:rsid w:val="008A6F5E"/>
    <w:rsid w:val="008B01F2"/>
    <w:rsid w:val="008B1765"/>
    <w:rsid w:val="008B2505"/>
    <w:rsid w:val="008B288C"/>
    <w:rsid w:val="008B6F06"/>
    <w:rsid w:val="008C368C"/>
    <w:rsid w:val="008C4934"/>
    <w:rsid w:val="008D4F34"/>
    <w:rsid w:val="008D509E"/>
    <w:rsid w:val="008D6B00"/>
    <w:rsid w:val="008D7733"/>
    <w:rsid w:val="008E454D"/>
    <w:rsid w:val="008E6B60"/>
    <w:rsid w:val="008E6B89"/>
    <w:rsid w:val="008F3CC5"/>
    <w:rsid w:val="008F476D"/>
    <w:rsid w:val="008F4BC1"/>
    <w:rsid w:val="008F56B8"/>
    <w:rsid w:val="008F59FE"/>
    <w:rsid w:val="008F6C08"/>
    <w:rsid w:val="008F7B53"/>
    <w:rsid w:val="00905777"/>
    <w:rsid w:val="00906D33"/>
    <w:rsid w:val="00911115"/>
    <w:rsid w:val="00915021"/>
    <w:rsid w:val="00915022"/>
    <w:rsid w:val="00925474"/>
    <w:rsid w:val="00927600"/>
    <w:rsid w:val="009352C0"/>
    <w:rsid w:val="00935BBA"/>
    <w:rsid w:val="0093798B"/>
    <w:rsid w:val="00941FCF"/>
    <w:rsid w:val="00943EAF"/>
    <w:rsid w:val="00947BD6"/>
    <w:rsid w:val="00947E78"/>
    <w:rsid w:val="00953BAD"/>
    <w:rsid w:val="00953CA9"/>
    <w:rsid w:val="00956300"/>
    <w:rsid w:val="00960256"/>
    <w:rsid w:val="00965FF7"/>
    <w:rsid w:val="009836CE"/>
    <w:rsid w:val="009843E1"/>
    <w:rsid w:val="00984837"/>
    <w:rsid w:val="00984F1E"/>
    <w:rsid w:val="00985D9F"/>
    <w:rsid w:val="00990581"/>
    <w:rsid w:val="009910D4"/>
    <w:rsid w:val="00992096"/>
    <w:rsid w:val="00993F7B"/>
    <w:rsid w:val="009948B0"/>
    <w:rsid w:val="009949DB"/>
    <w:rsid w:val="009A1FFB"/>
    <w:rsid w:val="009A6E2E"/>
    <w:rsid w:val="009A7EA6"/>
    <w:rsid w:val="009B0CE8"/>
    <w:rsid w:val="009B4D26"/>
    <w:rsid w:val="009B6B68"/>
    <w:rsid w:val="009C0929"/>
    <w:rsid w:val="009C164C"/>
    <w:rsid w:val="009C200C"/>
    <w:rsid w:val="009C63E7"/>
    <w:rsid w:val="009D0419"/>
    <w:rsid w:val="009D2BB1"/>
    <w:rsid w:val="009D602A"/>
    <w:rsid w:val="009D6E18"/>
    <w:rsid w:val="009D79E8"/>
    <w:rsid w:val="009E4034"/>
    <w:rsid w:val="009F21E2"/>
    <w:rsid w:val="009F3737"/>
    <w:rsid w:val="00A02A1B"/>
    <w:rsid w:val="00A0479A"/>
    <w:rsid w:val="00A051B1"/>
    <w:rsid w:val="00A07990"/>
    <w:rsid w:val="00A144E4"/>
    <w:rsid w:val="00A14529"/>
    <w:rsid w:val="00A25B9F"/>
    <w:rsid w:val="00A26075"/>
    <w:rsid w:val="00A300E6"/>
    <w:rsid w:val="00A30212"/>
    <w:rsid w:val="00A33B18"/>
    <w:rsid w:val="00A36A26"/>
    <w:rsid w:val="00A40EDB"/>
    <w:rsid w:val="00A474E6"/>
    <w:rsid w:val="00A477F1"/>
    <w:rsid w:val="00A529B7"/>
    <w:rsid w:val="00A52FFD"/>
    <w:rsid w:val="00A54E9E"/>
    <w:rsid w:val="00A55EBA"/>
    <w:rsid w:val="00A604EA"/>
    <w:rsid w:val="00A615C2"/>
    <w:rsid w:val="00A61E79"/>
    <w:rsid w:val="00A651C2"/>
    <w:rsid w:val="00A7006F"/>
    <w:rsid w:val="00A712F3"/>
    <w:rsid w:val="00A72C5D"/>
    <w:rsid w:val="00A73E9F"/>
    <w:rsid w:val="00A90787"/>
    <w:rsid w:val="00A90C1D"/>
    <w:rsid w:val="00AA7B9C"/>
    <w:rsid w:val="00AB1E6D"/>
    <w:rsid w:val="00AB4F8B"/>
    <w:rsid w:val="00AC08B7"/>
    <w:rsid w:val="00AC15CE"/>
    <w:rsid w:val="00AC6F2C"/>
    <w:rsid w:val="00AD2B0E"/>
    <w:rsid w:val="00AE2161"/>
    <w:rsid w:val="00AE4ADB"/>
    <w:rsid w:val="00AF056F"/>
    <w:rsid w:val="00AF1251"/>
    <w:rsid w:val="00AF1AB9"/>
    <w:rsid w:val="00AF1F5D"/>
    <w:rsid w:val="00AF4577"/>
    <w:rsid w:val="00AF59C9"/>
    <w:rsid w:val="00AF7DA8"/>
    <w:rsid w:val="00B034ED"/>
    <w:rsid w:val="00B040B2"/>
    <w:rsid w:val="00B0432C"/>
    <w:rsid w:val="00B106FD"/>
    <w:rsid w:val="00B1443A"/>
    <w:rsid w:val="00B25C8E"/>
    <w:rsid w:val="00B27292"/>
    <w:rsid w:val="00B27DCA"/>
    <w:rsid w:val="00B30C45"/>
    <w:rsid w:val="00B30F93"/>
    <w:rsid w:val="00B313B2"/>
    <w:rsid w:val="00B3463A"/>
    <w:rsid w:val="00B35141"/>
    <w:rsid w:val="00B36007"/>
    <w:rsid w:val="00B42E77"/>
    <w:rsid w:val="00B437DC"/>
    <w:rsid w:val="00B449A5"/>
    <w:rsid w:val="00B472C8"/>
    <w:rsid w:val="00B508DE"/>
    <w:rsid w:val="00B51F19"/>
    <w:rsid w:val="00B53878"/>
    <w:rsid w:val="00B619F0"/>
    <w:rsid w:val="00B63D5F"/>
    <w:rsid w:val="00B765EE"/>
    <w:rsid w:val="00B769EE"/>
    <w:rsid w:val="00B77E8C"/>
    <w:rsid w:val="00B819CE"/>
    <w:rsid w:val="00B828F3"/>
    <w:rsid w:val="00B86383"/>
    <w:rsid w:val="00B9447F"/>
    <w:rsid w:val="00B9631A"/>
    <w:rsid w:val="00B963A8"/>
    <w:rsid w:val="00B96886"/>
    <w:rsid w:val="00BA0427"/>
    <w:rsid w:val="00BA4BD1"/>
    <w:rsid w:val="00BB1654"/>
    <w:rsid w:val="00BB27E8"/>
    <w:rsid w:val="00BC0875"/>
    <w:rsid w:val="00BC2D2F"/>
    <w:rsid w:val="00BD1B3D"/>
    <w:rsid w:val="00BE0674"/>
    <w:rsid w:val="00BE419A"/>
    <w:rsid w:val="00BE47F4"/>
    <w:rsid w:val="00BF00FA"/>
    <w:rsid w:val="00BF0A64"/>
    <w:rsid w:val="00BF1FA9"/>
    <w:rsid w:val="00BF3167"/>
    <w:rsid w:val="00BF644D"/>
    <w:rsid w:val="00C00305"/>
    <w:rsid w:val="00C00CC1"/>
    <w:rsid w:val="00C01C49"/>
    <w:rsid w:val="00C02BB3"/>
    <w:rsid w:val="00C0444D"/>
    <w:rsid w:val="00C11A73"/>
    <w:rsid w:val="00C12F53"/>
    <w:rsid w:val="00C16A4B"/>
    <w:rsid w:val="00C17BEC"/>
    <w:rsid w:val="00C23C1E"/>
    <w:rsid w:val="00C254CA"/>
    <w:rsid w:val="00C25A77"/>
    <w:rsid w:val="00C266B3"/>
    <w:rsid w:val="00C36B18"/>
    <w:rsid w:val="00C37445"/>
    <w:rsid w:val="00C378BE"/>
    <w:rsid w:val="00C378C5"/>
    <w:rsid w:val="00C45055"/>
    <w:rsid w:val="00C45D66"/>
    <w:rsid w:val="00C55B06"/>
    <w:rsid w:val="00C55FE5"/>
    <w:rsid w:val="00C61D36"/>
    <w:rsid w:val="00C64155"/>
    <w:rsid w:val="00C65E3E"/>
    <w:rsid w:val="00C67D4C"/>
    <w:rsid w:val="00C704CD"/>
    <w:rsid w:val="00C7254B"/>
    <w:rsid w:val="00C743E5"/>
    <w:rsid w:val="00C81266"/>
    <w:rsid w:val="00C815D9"/>
    <w:rsid w:val="00C845CB"/>
    <w:rsid w:val="00C928FA"/>
    <w:rsid w:val="00C95972"/>
    <w:rsid w:val="00CA0448"/>
    <w:rsid w:val="00CA56B3"/>
    <w:rsid w:val="00CB3218"/>
    <w:rsid w:val="00CB327E"/>
    <w:rsid w:val="00CB32E4"/>
    <w:rsid w:val="00CB3D7C"/>
    <w:rsid w:val="00CB4DDD"/>
    <w:rsid w:val="00CC5B78"/>
    <w:rsid w:val="00CD166B"/>
    <w:rsid w:val="00CD1FF4"/>
    <w:rsid w:val="00CE00A3"/>
    <w:rsid w:val="00CE27B2"/>
    <w:rsid w:val="00CE6E42"/>
    <w:rsid w:val="00CF0A8D"/>
    <w:rsid w:val="00CF5315"/>
    <w:rsid w:val="00CF6220"/>
    <w:rsid w:val="00CF6C30"/>
    <w:rsid w:val="00D0137C"/>
    <w:rsid w:val="00D03388"/>
    <w:rsid w:val="00D10798"/>
    <w:rsid w:val="00D1533B"/>
    <w:rsid w:val="00D223EA"/>
    <w:rsid w:val="00D2601D"/>
    <w:rsid w:val="00D275E2"/>
    <w:rsid w:val="00D323F9"/>
    <w:rsid w:val="00D341C4"/>
    <w:rsid w:val="00D35E30"/>
    <w:rsid w:val="00D61311"/>
    <w:rsid w:val="00D61331"/>
    <w:rsid w:val="00D65CE8"/>
    <w:rsid w:val="00D709AC"/>
    <w:rsid w:val="00D757AA"/>
    <w:rsid w:val="00D778C1"/>
    <w:rsid w:val="00D82B34"/>
    <w:rsid w:val="00D84701"/>
    <w:rsid w:val="00D85379"/>
    <w:rsid w:val="00D85479"/>
    <w:rsid w:val="00D87DA8"/>
    <w:rsid w:val="00D916B3"/>
    <w:rsid w:val="00D92FD8"/>
    <w:rsid w:val="00D9338E"/>
    <w:rsid w:val="00D93C9B"/>
    <w:rsid w:val="00D95F6D"/>
    <w:rsid w:val="00DA03EE"/>
    <w:rsid w:val="00DA2AAB"/>
    <w:rsid w:val="00DA388D"/>
    <w:rsid w:val="00DA4D32"/>
    <w:rsid w:val="00DA50E5"/>
    <w:rsid w:val="00DA5E27"/>
    <w:rsid w:val="00DB154D"/>
    <w:rsid w:val="00DB3BAB"/>
    <w:rsid w:val="00DC08BA"/>
    <w:rsid w:val="00DC0921"/>
    <w:rsid w:val="00DC0DF9"/>
    <w:rsid w:val="00DC2030"/>
    <w:rsid w:val="00DC6427"/>
    <w:rsid w:val="00DD2575"/>
    <w:rsid w:val="00DE6B20"/>
    <w:rsid w:val="00DF04E9"/>
    <w:rsid w:val="00DF27FE"/>
    <w:rsid w:val="00DF3839"/>
    <w:rsid w:val="00DF586A"/>
    <w:rsid w:val="00E0116C"/>
    <w:rsid w:val="00E04B58"/>
    <w:rsid w:val="00E12ADB"/>
    <w:rsid w:val="00E13D5B"/>
    <w:rsid w:val="00E176B7"/>
    <w:rsid w:val="00E21D4D"/>
    <w:rsid w:val="00E21F71"/>
    <w:rsid w:val="00E241B7"/>
    <w:rsid w:val="00E2703D"/>
    <w:rsid w:val="00E315AF"/>
    <w:rsid w:val="00E32BE9"/>
    <w:rsid w:val="00E36DD2"/>
    <w:rsid w:val="00E37645"/>
    <w:rsid w:val="00E417B9"/>
    <w:rsid w:val="00E43B44"/>
    <w:rsid w:val="00E467BE"/>
    <w:rsid w:val="00E51135"/>
    <w:rsid w:val="00E54528"/>
    <w:rsid w:val="00E54F1E"/>
    <w:rsid w:val="00E62782"/>
    <w:rsid w:val="00E640F4"/>
    <w:rsid w:val="00E64F31"/>
    <w:rsid w:val="00E71AA9"/>
    <w:rsid w:val="00E77963"/>
    <w:rsid w:val="00E813E5"/>
    <w:rsid w:val="00E8408A"/>
    <w:rsid w:val="00E84117"/>
    <w:rsid w:val="00E87397"/>
    <w:rsid w:val="00E93F6D"/>
    <w:rsid w:val="00E942ED"/>
    <w:rsid w:val="00E96E55"/>
    <w:rsid w:val="00E973B8"/>
    <w:rsid w:val="00EA2F8E"/>
    <w:rsid w:val="00EA34FA"/>
    <w:rsid w:val="00EA6F04"/>
    <w:rsid w:val="00EA7F07"/>
    <w:rsid w:val="00EB1140"/>
    <w:rsid w:val="00EC4D0A"/>
    <w:rsid w:val="00EC56B8"/>
    <w:rsid w:val="00EC75AB"/>
    <w:rsid w:val="00EC76F0"/>
    <w:rsid w:val="00EC7B9F"/>
    <w:rsid w:val="00EE72DB"/>
    <w:rsid w:val="00EF07E2"/>
    <w:rsid w:val="00EF65F0"/>
    <w:rsid w:val="00F035D8"/>
    <w:rsid w:val="00F05E44"/>
    <w:rsid w:val="00F160DE"/>
    <w:rsid w:val="00F20036"/>
    <w:rsid w:val="00F206BD"/>
    <w:rsid w:val="00F21883"/>
    <w:rsid w:val="00F23A74"/>
    <w:rsid w:val="00F27854"/>
    <w:rsid w:val="00F3054C"/>
    <w:rsid w:val="00F30644"/>
    <w:rsid w:val="00F33CA1"/>
    <w:rsid w:val="00F35783"/>
    <w:rsid w:val="00F36101"/>
    <w:rsid w:val="00F42270"/>
    <w:rsid w:val="00F427DA"/>
    <w:rsid w:val="00F42B3D"/>
    <w:rsid w:val="00F45C54"/>
    <w:rsid w:val="00F473FD"/>
    <w:rsid w:val="00F50E92"/>
    <w:rsid w:val="00F51A73"/>
    <w:rsid w:val="00F608F5"/>
    <w:rsid w:val="00F62300"/>
    <w:rsid w:val="00F6321B"/>
    <w:rsid w:val="00F648C8"/>
    <w:rsid w:val="00F66FF8"/>
    <w:rsid w:val="00F74129"/>
    <w:rsid w:val="00F764BD"/>
    <w:rsid w:val="00F77759"/>
    <w:rsid w:val="00F8075C"/>
    <w:rsid w:val="00F80CEC"/>
    <w:rsid w:val="00F8165A"/>
    <w:rsid w:val="00F83BC2"/>
    <w:rsid w:val="00F84E59"/>
    <w:rsid w:val="00F9405A"/>
    <w:rsid w:val="00F95B1C"/>
    <w:rsid w:val="00F96DCC"/>
    <w:rsid w:val="00FA1C4A"/>
    <w:rsid w:val="00FA6652"/>
    <w:rsid w:val="00FA7467"/>
    <w:rsid w:val="00FB04EA"/>
    <w:rsid w:val="00FB0970"/>
    <w:rsid w:val="00FB0E4E"/>
    <w:rsid w:val="00FB2FE1"/>
    <w:rsid w:val="00FB37B5"/>
    <w:rsid w:val="00FB384B"/>
    <w:rsid w:val="00FC2A7C"/>
    <w:rsid w:val="00FC3E50"/>
    <w:rsid w:val="00FC40C1"/>
    <w:rsid w:val="00FC6928"/>
    <w:rsid w:val="00FD2135"/>
    <w:rsid w:val="00FD607C"/>
    <w:rsid w:val="00FE0E11"/>
    <w:rsid w:val="00FE5AD6"/>
    <w:rsid w:val="00FE6D48"/>
    <w:rsid w:val="00FE73F8"/>
    <w:rsid w:val="00FF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0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5B78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qFormat/>
    <w:rsid w:val="00CC5B7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C5B78"/>
    <w:pPr>
      <w:keepNext/>
      <w:jc w:val="center"/>
      <w:outlineLvl w:val="2"/>
    </w:pPr>
    <w:rPr>
      <w:b/>
      <w:bCs/>
      <w:caps/>
      <w:sz w:val="27"/>
    </w:rPr>
  </w:style>
  <w:style w:type="paragraph" w:styleId="5">
    <w:name w:val="heading 5"/>
    <w:basedOn w:val="a"/>
    <w:next w:val="a"/>
    <w:link w:val="50"/>
    <w:qFormat/>
    <w:rsid w:val="00204E5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C01C4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8229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08229B"/>
    <w:pPr>
      <w:widowControl w:val="0"/>
      <w:snapToGrid w:val="0"/>
      <w:ind w:right="19772" w:firstLine="720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C5B78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Текст Знак"/>
    <w:link w:val="a3"/>
    <w:rsid w:val="00386E62"/>
    <w:rPr>
      <w:rFonts w:ascii="Courier New" w:hAnsi="Courier New"/>
    </w:rPr>
  </w:style>
  <w:style w:type="paragraph" w:styleId="a7">
    <w:name w:val="Body Text"/>
    <w:basedOn w:val="a"/>
    <w:link w:val="a8"/>
    <w:rsid w:val="00F8165A"/>
    <w:pPr>
      <w:spacing w:after="120"/>
    </w:pPr>
  </w:style>
  <w:style w:type="character" w:customStyle="1" w:styleId="a8">
    <w:name w:val="Основной текст Знак"/>
    <w:link w:val="a7"/>
    <w:rsid w:val="00F8165A"/>
    <w:rPr>
      <w:sz w:val="24"/>
      <w:szCs w:val="24"/>
    </w:rPr>
  </w:style>
  <w:style w:type="paragraph" w:customStyle="1" w:styleId="ConsPlusNormal">
    <w:name w:val="ConsPlusNormal"/>
    <w:next w:val="a"/>
    <w:rsid w:val="00F8165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21">
    <w:name w:val="Основной текст с отступом 21"/>
    <w:basedOn w:val="a"/>
    <w:rsid w:val="00F8165A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styleId="a9">
    <w:name w:val="footer"/>
    <w:basedOn w:val="a"/>
    <w:link w:val="aa"/>
    <w:rsid w:val="009836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836CE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9836CE"/>
    <w:rPr>
      <w:sz w:val="28"/>
      <w:szCs w:val="24"/>
    </w:rPr>
  </w:style>
  <w:style w:type="paragraph" w:styleId="ab">
    <w:name w:val="Body Text Indent"/>
    <w:basedOn w:val="a"/>
    <w:rsid w:val="00031DD2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031DD2"/>
    <w:pPr>
      <w:suppressAutoHyphens/>
      <w:ind w:firstLine="900"/>
      <w:jc w:val="both"/>
    </w:pPr>
    <w:rPr>
      <w:color w:val="000000"/>
      <w:sz w:val="28"/>
      <w:lang w:eastAsia="ar-SA"/>
    </w:rPr>
  </w:style>
  <w:style w:type="paragraph" w:styleId="ac">
    <w:name w:val="Balloon Text"/>
    <w:basedOn w:val="a"/>
    <w:semiHidden/>
    <w:rsid w:val="00281084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rsid w:val="001007B5"/>
    <w:rPr>
      <w:color w:val="106BBE"/>
    </w:rPr>
  </w:style>
  <w:style w:type="paragraph" w:customStyle="1" w:styleId="ConsPlusCell">
    <w:name w:val="ConsPlusCell"/>
    <w:basedOn w:val="a"/>
    <w:uiPriority w:val="99"/>
    <w:rsid w:val="00447261"/>
    <w:pPr>
      <w:widowControl w:val="0"/>
      <w:suppressAutoHyphens/>
      <w:autoSpaceDE w:val="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customStyle="1" w:styleId="80">
    <w:name w:val="Заголовок 8 Знак"/>
    <w:link w:val="8"/>
    <w:rsid w:val="00C01C4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e">
    <w:name w:val="Стиль"/>
    <w:rsid w:val="00D757AA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50">
    <w:name w:val="Заголовок 5 Знак"/>
    <w:link w:val="5"/>
    <w:semiHidden/>
    <w:rsid w:val="00204E5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2">
    <w:name w:val="Основной текст с отступом 22"/>
    <w:basedOn w:val="a"/>
    <w:rsid w:val="00666F4E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f">
    <w:name w:val="Hyperlink"/>
    <w:uiPriority w:val="99"/>
    <w:unhideWhenUsed/>
    <w:rsid w:val="003E4662"/>
    <w:rPr>
      <w:color w:val="0000FF"/>
      <w:u w:val="single"/>
    </w:rPr>
  </w:style>
  <w:style w:type="paragraph" w:customStyle="1" w:styleId="WW-3">
    <w:name w:val="WW-Основной текст с отступом 3"/>
    <w:basedOn w:val="a"/>
    <w:rsid w:val="0046274D"/>
    <w:pPr>
      <w:widowControl w:val="0"/>
      <w:tabs>
        <w:tab w:val="left" w:pos="-1276"/>
      </w:tabs>
      <w:suppressAutoHyphens/>
      <w:ind w:firstLine="851"/>
      <w:jc w:val="both"/>
    </w:pPr>
    <w:rPr>
      <w:rFonts w:eastAsia="Calibri"/>
      <w:b/>
      <w:bCs/>
      <w:i/>
      <w:iCs/>
      <w:kern w:val="1"/>
      <w:sz w:val="28"/>
      <w:szCs w:val="28"/>
      <w:lang w:eastAsia="en-US"/>
    </w:rPr>
  </w:style>
  <w:style w:type="paragraph" w:customStyle="1" w:styleId="af0">
    <w:name w:val="адресат"/>
    <w:basedOn w:val="a"/>
    <w:rsid w:val="00023928"/>
    <w:pPr>
      <w:suppressAutoHyphens/>
      <w:spacing w:line="100" w:lineRule="atLeast"/>
    </w:pPr>
    <w:rPr>
      <w:rFonts w:eastAsia="Andale Sans UI"/>
      <w:kern w:val="1"/>
      <w:lang w:eastAsia="ar-SA"/>
    </w:rPr>
  </w:style>
  <w:style w:type="character" w:customStyle="1" w:styleId="WW8Num3z0">
    <w:name w:val="WW8Num3z0"/>
    <w:rsid w:val="006F7168"/>
    <w:rPr>
      <w:rFonts w:ascii="Times New Roman" w:hAnsi="Times New Roman" w:cs="Times New Roman"/>
    </w:rPr>
  </w:style>
  <w:style w:type="character" w:customStyle="1" w:styleId="10">
    <w:name w:val="Заголовок 1 Знак"/>
    <w:link w:val="1"/>
    <w:rsid w:val="00805B7F"/>
    <w:rPr>
      <w:b/>
      <w:bCs/>
      <w:cap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F7B5F-6BF2-4648-A41A-AF39A8ED9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Yurotdel</dc:creator>
  <cp:lastModifiedBy>SovetPK</cp:lastModifiedBy>
  <cp:revision>4</cp:revision>
  <cp:lastPrinted>2022-06-21T08:00:00Z</cp:lastPrinted>
  <dcterms:created xsi:type="dcterms:W3CDTF">2022-06-21T08:00:00Z</dcterms:created>
  <dcterms:modified xsi:type="dcterms:W3CDTF">2022-06-30T08:46:00Z</dcterms:modified>
</cp:coreProperties>
</file>